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E03703" w:rsidRDefault="00E27346" w:rsidP="00E0370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E03703" w:rsidRPr="00E03703">
        <w:rPr>
          <w:sz w:val="24"/>
          <w:szCs w:val="24"/>
        </w:rPr>
        <w:t xml:space="preserve">ВЛ-10кВ фидер №104 ПС Суздаль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4E24D9" w:rsidRPr="004E24D9">
        <w:rPr>
          <w:sz w:val="24"/>
          <w:szCs w:val="24"/>
        </w:rPr>
        <w:t>130000004501</w:t>
      </w:r>
      <w:r w:rsidR="005B277F" w:rsidRPr="00B51C44">
        <w:rPr>
          <w:sz w:val="24"/>
          <w:szCs w:val="24"/>
        </w:rPr>
        <w:t>)</w:t>
      </w:r>
      <w:r w:rsidR="00E03703">
        <w:rPr>
          <w:sz w:val="24"/>
          <w:szCs w:val="24"/>
        </w:rPr>
        <w:t xml:space="preserve"> с монтажом дополнительного участка </w:t>
      </w:r>
    </w:p>
    <w:p w:rsidR="00C46869" w:rsidRDefault="00E03703" w:rsidP="00E03703">
      <w:pPr>
        <w:jc w:val="center"/>
        <w:rPr>
          <w:sz w:val="24"/>
          <w:szCs w:val="24"/>
        </w:rPr>
      </w:pPr>
      <w:r>
        <w:rPr>
          <w:sz w:val="24"/>
          <w:szCs w:val="24"/>
        </w:rPr>
        <w:t>ВЛ-10кВ,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6469B3">
        <w:rPr>
          <w:sz w:val="24"/>
          <w:szCs w:val="24"/>
        </w:rPr>
        <w:t>С</w:t>
      </w:r>
      <w:r w:rsidR="006809BD" w:rsidRPr="00690184">
        <w:rPr>
          <w:sz w:val="24"/>
          <w:szCs w:val="24"/>
        </w:rPr>
        <w:t>ТП</w:t>
      </w:r>
      <w:r w:rsidR="005D40FC">
        <w:rPr>
          <w:sz w:val="24"/>
          <w:szCs w:val="24"/>
        </w:rPr>
        <w:t xml:space="preserve"> 63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кВА</w:t>
      </w:r>
      <w:proofErr w:type="spellEnd"/>
      <w:r w:rsidR="006809BD" w:rsidRPr="00690184">
        <w:rPr>
          <w:sz w:val="24"/>
          <w:szCs w:val="24"/>
        </w:rPr>
        <w:t xml:space="preserve"> с трансформатором </w:t>
      </w:r>
      <w:r w:rsidR="006469B3">
        <w:rPr>
          <w:sz w:val="24"/>
          <w:szCs w:val="24"/>
        </w:rPr>
        <w:t>2</w:t>
      </w:r>
      <w:r w:rsidR="00C46869">
        <w:rPr>
          <w:sz w:val="24"/>
          <w:szCs w:val="24"/>
        </w:rPr>
        <w:t>5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</w:t>
      </w:r>
      <w:proofErr w:type="gramStart"/>
      <w:r w:rsidR="006809BD">
        <w:rPr>
          <w:sz w:val="24"/>
          <w:szCs w:val="24"/>
        </w:rPr>
        <w:t>от</w:t>
      </w:r>
      <w:proofErr w:type="gramEnd"/>
      <w:r w:rsidR="006809BD">
        <w:rPr>
          <w:sz w:val="24"/>
          <w:szCs w:val="24"/>
        </w:rPr>
        <w:t xml:space="preserve"> </w:t>
      </w:r>
    </w:p>
    <w:p w:rsidR="008E0A31" w:rsidRPr="00B51C44" w:rsidRDefault="00E03703" w:rsidP="005548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СТП- </w:t>
      </w:r>
      <w:r w:rsidR="00CF145E">
        <w:rPr>
          <w:sz w:val="24"/>
          <w:szCs w:val="24"/>
        </w:rPr>
        <w:t>63</w:t>
      </w:r>
      <w:r w:rsidR="005D40FC">
        <w:rPr>
          <w:sz w:val="24"/>
          <w:szCs w:val="24"/>
        </w:rPr>
        <w:t xml:space="preserve"> </w:t>
      </w:r>
      <w:proofErr w:type="spellStart"/>
      <w:r w:rsidR="006809BD">
        <w:rPr>
          <w:sz w:val="24"/>
          <w:szCs w:val="24"/>
        </w:rPr>
        <w:t>кВА</w:t>
      </w:r>
      <w:proofErr w:type="spellEnd"/>
      <w:r w:rsidR="006809BD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6469B3" w:rsidRPr="006469B3">
        <w:rPr>
          <w:sz w:val="24"/>
          <w:szCs w:val="24"/>
        </w:rPr>
        <w:t xml:space="preserve"> СНТ "Реставтратор-2"</w:t>
      </w:r>
      <w:r w:rsidRPr="00E03703">
        <w:rPr>
          <w:sz w:val="24"/>
          <w:szCs w:val="24"/>
        </w:rPr>
        <w:t xml:space="preserve"> </w:t>
      </w:r>
      <w:r>
        <w:rPr>
          <w:sz w:val="24"/>
          <w:szCs w:val="24"/>
        </w:rPr>
        <w:t>Суздальского района</w:t>
      </w:r>
      <w:proofErr w:type="gramStart"/>
      <w:r>
        <w:rPr>
          <w:sz w:val="24"/>
          <w:szCs w:val="24"/>
        </w:rPr>
        <w:t xml:space="preserve"> </w:t>
      </w:r>
      <w:r w:rsidR="006469B3">
        <w:rPr>
          <w:sz w:val="24"/>
          <w:szCs w:val="24"/>
        </w:rPr>
        <w:t>,</w:t>
      </w:r>
      <w:proofErr w:type="gramEnd"/>
      <w:r w:rsidR="008E0A31" w:rsidRPr="00690184">
        <w:rPr>
          <w:sz w:val="24"/>
          <w:szCs w:val="24"/>
        </w:rPr>
        <w:t xml:space="preserve"> реконструкции системы учета электрической энергии </w:t>
      </w:r>
      <w:proofErr w:type="gramStart"/>
      <w:r w:rsidR="00DE5CE5">
        <w:rPr>
          <w:sz w:val="24"/>
          <w:szCs w:val="24"/>
        </w:rPr>
        <w:t>Суздальского</w:t>
      </w:r>
      <w:proofErr w:type="gramEnd"/>
      <w:r w:rsidR="008E0A31" w:rsidRPr="00690184">
        <w:rPr>
          <w:sz w:val="24"/>
          <w:szCs w:val="24"/>
        </w:rPr>
        <w:t xml:space="preserve"> РЭС (инв. № </w:t>
      </w:r>
      <w:r w:rsidR="00E73DA4" w:rsidRPr="00E73DA4">
        <w:rPr>
          <w:sz w:val="24"/>
          <w:szCs w:val="24"/>
        </w:rPr>
        <w:t>140000044139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E73DA4" w:rsidRDefault="009C5564" w:rsidP="00E73DA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proofErr w:type="spellStart"/>
      <w:r w:rsidR="006469B3">
        <w:rPr>
          <w:bCs/>
          <w:iCs/>
          <w:sz w:val="26"/>
          <w:szCs w:val="26"/>
        </w:rPr>
        <w:t>Богунова</w:t>
      </w:r>
      <w:proofErr w:type="spellEnd"/>
      <w:r w:rsidR="006469B3">
        <w:rPr>
          <w:bCs/>
          <w:iCs/>
          <w:sz w:val="26"/>
          <w:szCs w:val="26"/>
        </w:rPr>
        <w:t xml:space="preserve"> И.О. </w:t>
      </w:r>
      <w:r w:rsidR="00027F55">
        <w:rPr>
          <w:bCs/>
          <w:iCs/>
          <w:sz w:val="26"/>
          <w:szCs w:val="26"/>
        </w:rPr>
        <w:t>,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027F55">
        <w:rPr>
          <w:bCs/>
          <w:iCs/>
          <w:sz w:val="26"/>
          <w:szCs w:val="26"/>
        </w:rPr>
        <w:t>(</w:t>
      </w:r>
      <w:r w:rsidR="007425BF" w:rsidRPr="00690184">
        <w:rPr>
          <w:bCs/>
          <w:iCs/>
          <w:sz w:val="26"/>
          <w:szCs w:val="26"/>
        </w:rPr>
        <w:t>5</w:t>
      </w:r>
      <w:r w:rsidR="003B251C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>кВт, 0,</w:t>
      </w:r>
      <w:r w:rsidR="006469B3">
        <w:rPr>
          <w:bCs/>
          <w:iCs/>
          <w:sz w:val="26"/>
          <w:szCs w:val="26"/>
        </w:rPr>
        <w:t>23</w:t>
      </w:r>
      <w:r w:rsidR="007425BF" w:rsidRPr="00690184">
        <w:rPr>
          <w:bCs/>
          <w:iCs/>
          <w:sz w:val="26"/>
          <w:szCs w:val="26"/>
        </w:rPr>
        <w:t xml:space="preserve">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>), договор ТП №</w:t>
      </w:r>
      <w:r w:rsidR="00E73DA4">
        <w:rPr>
          <w:bCs/>
          <w:iCs/>
          <w:sz w:val="26"/>
          <w:szCs w:val="26"/>
        </w:rPr>
        <w:t xml:space="preserve"> </w:t>
      </w:r>
      <w:r w:rsidR="006469B3" w:rsidRPr="006469B3">
        <w:rPr>
          <w:bCs/>
          <w:iCs/>
          <w:sz w:val="26"/>
          <w:szCs w:val="26"/>
        </w:rPr>
        <w:t>331028018</w:t>
      </w:r>
      <w:r w:rsidR="00455E70">
        <w:rPr>
          <w:bCs/>
          <w:iCs/>
          <w:sz w:val="26"/>
          <w:szCs w:val="26"/>
        </w:rPr>
        <w:t xml:space="preserve"> от </w:t>
      </w:r>
      <w:r w:rsidR="006469B3" w:rsidRPr="006469B3">
        <w:rPr>
          <w:bCs/>
          <w:iCs/>
          <w:sz w:val="26"/>
          <w:szCs w:val="26"/>
        </w:rPr>
        <w:t>19.01.2021</w:t>
      </w:r>
      <w:r w:rsidR="00455E70">
        <w:rPr>
          <w:bCs/>
          <w:iCs/>
          <w:sz w:val="26"/>
          <w:szCs w:val="26"/>
        </w:rPr>
        <w:t xml:space="preserve">. Срок ФП </w:t>
      </w:r>
      <w:r w:rsidR="006469B3" w:rsidRPr="006469B3">
        <w:rPr>
          <w:bCs/>
          <w:iCs/>
          <w:sz w:val="26"/>
          <w:szCs w:val="26"/>
        </w:rPr>
        <w:t>19.07.2022</w:t>
      </w:r>
      <w:r w:rsidR="00455E70">
        <w:rPr>
          <w:bCs/>
          <w:iCs/>
          <w:sz w:val="26"/>
          <w:szCs w:val="26"/>
        </w:rPr>
        <w:t>.</w:t>
      </w:r>
    </w:p>
    <w:p w:rsidR="005201F2" w:rsidRPr="00690184" w:rsidRDefault="007425BF" w:rsidP="00E73DA4">
      <w:pPr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</w:t>
      </w:r>
      <w:r w:rsidR="005D5054"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697742" w:rsidRPr="00690184" w:rsidRDefault="00E73DA4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</w:t>
            </w:r>
            <w:r w:rsidR="00F620E1">
              <w:rPr>
                <w:sz w:val="24"/>
                <w:szCs w:val="24"/>
                <w:lang w:eastAsia="ru-RU"/>
              </w:rPr>
              <w:t>ский</w:t>
            </w:r>
          </w:p>
          <w:p w:rsidR="00EC7ABE" w:rsidRPr="00690184" w:rsidRDefault="00914BA6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6469B3" w:rsidP="00027F55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6469B3">
              <w:rPr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Pr="006469B3">
              <w:rPr>
                <w:sz w:val="24"/>
                <w:szCs w:val="24"/>
                <w:lang w:eastAsia="ru-RU"/>
              </w:rPr>
              <w:t>Селецкое</w:t>
            </w:r>
            <w:proofErr w:type="spellEnd"/>
            <w:r w:rsidRPr="006469B3">
              <w:rPr>
                <w:sz w:val="24"/>
                <w:szCs w:val="24"/>
                <w:lang w:eastAsia="ru-RU"/>
              </w:rPr>
              <w:t>, СНТ "Реставтратор-2"</w:t>
            </w:r>
          </w:p>
        </w:tc>
        <w:tc>
          <w:tcPr>
            <w:tcW w:w="5018" w:type="dxa"/>
            <w:vAlign w:val="center"/>
          </w:tcPr>
          <w:p w:rsidR="00EC7ABE" w:rsidRPr="00690184" w:rsidRDefault="006469B3" w:rsidP="00027F55">
            <w:pPr>
              <w:jc w:val="center"/>
              <w:rPr>
                <w:sz w:val="24"/>
                <w:szCs w:val="24"/>
              </w:rPr>
            </w:pPr>
            <w:r w:rsidRPr="006469B3">
              <w:rPr>
                <w:sz w:val="24"/>
                <w:szCs w:val="24"/>
                <w:lang w:eastAsia="ru-RU"/>
              </w:rPr>
              <w:t>33:05:052301:165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2A5987" w:rsidRPr="002A5987">
        <w:rPr>
          <w:bCs/>
          <w:iCs/>
          <w:sz w:val="26"/>
          <w:szCs w:val="26"/>
        </w:rPr>
        <w:t>8</w:t>
      </w:r>
      <w:bookmarkStart w:id="0" w:name="_GoBack"/>
      <w:bookmarkEnd w:id="0"/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  <w:proofErr w:type="gramEnd"/>
    </w:p>
    <w:p w:rsidR="00106474" w:rsidRPr="00106474" w:rsidRDefault="00CD4A99" w:rsidP="00AB7A8E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</w:t>
      </w:r>
      <w:r w:rsidR="00106474">
        <w:t xml:space="preserve">-10кВ </w:t>
      </w:r>
      <w:proofErr w:type="spellStart"/>
      <w:r w:rsidR="00106474">
        <w:t>фид</w:t>
      </w:r>
      <w:proofErr w:type="spellEnd"/>
      <w:r w:rsidR="00106474">
        <w:t>. №104 ПС «Суздаль» с монтажом дополнительного участка</w:t>
      </w:r>
    </w:p>
    <w:p w:rsidR="009719F7" w:rsidRPr="00F620E1" w:rsidRDefault="00AB7A8E" w:rsidP="00106474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 w:rsidRPr="00AB7A8E">
        <w:rPr>
          <w:sz w:val="26"/>
          <w:szCs w:val="26"/>
        </w:rPr>
        <w:t xml:space="preserve"> </w:t>
      </w:r>
      <w:r w:rsidR="00CD4A99" w:rsidRPr="00690184">
        <w:rPr>
          <w:sz w:val="26"/>
          <w:szCs w:val="26"/>
        </w:rPr>
        <w:t>от опоры №</w:t>
      </w:r>
      <w:r w:rsidR="003B251C">
        <w:rPr>
          <w:sz w:val="26"/>
          <w:szCs w:val="26"/>
        </w:rPr>
        <w:t xml:space="preserve"> </w:t>
      </w:r>
      <w:r>
        <w:rPr>
          <w:sz w:val="26"/>
          <w:szCs w:val="26"/>
        </w:rPr>
        <w:t>7</w:t>
      </w:r>
      <w:r w:rsidR="00DB5430">
        <w:rPr>
          <w:sz w:val="26"/>
          <w:szCs w:val="26"/>
        </w:rPr>
        <w:t>,</w:t>
      </w:r>
      <w:r w:rsidR="00CD4A99" w:rsidRPr="00690184">
        <w:rPr>
          <w:sz w:val="26"/>
          <w:szCs w:val="26"/>
        </w:rPr>
        <w:t xml:space="preserve"> </w:t>
      </w:r>
      <w:r w:rsidR="00CD4A99" w:rsidRPr="004C3FEE">
        <w:rPr>
          <w:sz w:val="26"/>
          <w:szCs w:val="26"/>
        </w:rPr>
        <w:t>с увеличением протяженности</w:t>
      </w:r>
      <w:r w:rsidR="00E73DA4">
        <w:rPr>
          <w:sz w:val="26"/>
          <w:szCs w:val="26"/>
        </w:rPr>
        <w:t xml:space="preserve"> </w:t>
      </w:r>
      <w:r w:rsidR="00CD4A99" w:rsidRPr="004C3FEE">
        <w:rPr>
          <w:sz w:val="26"/>
          <w:szCs w:val="26"/>
        </w:rPr>
        <w:t>на</w:t>
      </w:r>
      <w:r w:rsidR="00CD4A99" w:rsidRPr="00690184">
        <w:rPr>
          <w:sz w:val="24"/>
          <w:szCs w:val="24"/>
        </w:rPr>
        <w:t xml:space="preserve"> </w:t>
      </w:r>
      <w:r w:rsidRPr="0042449E">
        <w:rPr>
          <w:sz w:val="26"/>
          <w:szCs w:val="26"/>
        </w:rPr>
        <w:t>311</w:t>
      </w:r>
      <w:r w:rsidR="00CD4A99" w:rsidRPr="0042449E">
        <w:rPr>
          <w:sz w:val="26"/>
          <w:szCs w:val="26"/>
        </w:rPr>
        <w:t xml:space="preserve"> м</w:t>
      </w:r>
      <w:r w:rsidR="003B251C" w:rsidRPr="0042449E">
        <w:rPr>
          <w:sz w:val="26"/>
          <w:szCs w:val="26"/>
        </w:rPr>
        <w:t xml:space="preserve"> </w:t>
      </w:r>
      <w:r w:rsidR="00E73DA4" w:rsidRPr="0042449E">
        <w:rPr>
          <w:sz w:val="26"/>
          <w:szCs w:val="26"/>
        </w:rPr>
        <w:t xml:space="preserve"> </w:t>
      </w:r>
      <w:r w:rsidR="00CD4A99" w:rsidRPr="0042449E">
        <w:rPr>
          <w:sz w:val="26"/>
          <w:szCs w:val="26"/>
        </w:rPr>
        <w:t>(ориентировочно),</w:t>
      </w:r>
      <w:r w:rsidR="00CD4A99">
        <w:rPr>
          <w:sz w:val="24"/>
          <w:szCs w:val="24"/>
        </w:rPr>
        <w:t xml:space="preserve"> </w:t>
      </w:r>
      <w:r w:rsidR="00CD4A99" w:rsidRPr="00690184">
        <w:rPr>
          <w:sz w:val="26"/>
          <w:szCs w:val="26"/>
        </w:rPr>
        <w:t xml:space="preserve">установкой </w:t>
      </w:r>
      <w:r>
        <w:rPr>
          <w:sz w:val="26"/>
          <w:szCs w:val="26"/>
        </w:rPr>
        <w:t>С</w:t>
      </w:r>
      <w:r w:rsidR="00CD4A99" w:rsidRPr="00690184">
        <w:rPr>
          <w:sz w:val="26"/>
          <w:szCs w:val="26"/>
        </w:rPr>
        <w:t>ТП-</w:t>
      </w:r>
      <w:r w:rsidR="0087206F">
        <w:rPr>
          <w:sz w:val="26"/>
          <w:szCs w:val="26"/>
        </w:rPr>
        <w:t>63</w:t>
      </w:r>
      <w:r w:rsidR="00CD4A99" w:rsidRPr="00690184">
        <w:rPr>
          <w:sz w:val="26"/>
          <w:szCs w:val="26"/>
        </w:rPr>
        <w:t xml:space="preserve"> </w:t>
      </w:r>
      <w:proofErr w:type="spellStart"/>
      <w:r w:rsidR="00CD4A99" w:rsidRPr="00690184">
        <w:rPr>
          <w:sz w:val="26"/>
          <w:szCs w:val="26"/>
        </w:rPr>
        <w:t>кВА</w:t>
      </w:r>
      <w:proofErr w:type="spellEnd"/>
      <w:r w:rsidR="00CD4A99" w:rsidRPr="00690184">
        <w:rPr>
          <w:sz w:val="26"/>
          <w:szCs w:val="26"/>
        </w:rPr>
        <w:t>/</w:t>
      </w:r>
      <w:r w:rsidR="00CD4A99">
        <w:rPr>
          <w:sz w:val="26"/>
          <w:szCs w:val="26"/>
        </w:rPr>
        <w:t>10</w:t>
      </w:r>
      <w:r w:rsidR="00CD4A99" w:rsidRPr="00690184">
        <w:rPr>
          <w:sz w:val="26"/>
          <w:szCs w:val="26"/>
        </w:rPr>
        <w:t xml:space="preserve">/0,4 </w:t>
      </w:r>
      <w:proofErr w:type="spellStart"/>
      <w:r w:rsidR="00CD4A99"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>
        <w:rPr>
          <w:sz w:val="26"/>
          <w:szCs w:val="26"/>
        </w:rPr>
        <w:t>25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>
        <w:rPr>
          <w:sz w:val="26"/>
          <w:szCs w:val="26"/>
        </w:rPr>
        <w:t xml:space="preserve">10, </w:t>
      </w:r>
      <w:proofErr w:type="gramStart"/>
      <w:r>
        <w:rPr>
          <w:sz w:val="26"/>
          <w:szCs w:val="26"/>
        </w:rPr>
        <w:t>установленную</w:t>
      </w:r>
      <w:proofErr w:type="gramEnd"/>
      <w:r>
        <w:rPr>
          <w:sz w:val="26"/>
          <w:szCs w:val="26"/>
        </w:rPr>
        <w:t xml:space="preserve"> С</w:t>
      </w:r>
      <w:r w:rsidR="004D1C0E">
        <w:rPr>
          <w:sz w:val="26"/>
          <w:szCs w:val="26"/>
        </w:rPr>
        <w:t>ТП оборудовать устройствами телеметрии</w:t>
      </w:r>
      <w:r w:rsidR="00CD4A99" w:rsidRPr="00690184">
        <w:rPr>
          <w:sz w:val="26"/>
          <w:szCs w:val="26"/>
        </w:rPr>
        <w:t xml:space="preserve">, </w:t>
      </w:r>
      <w:r w:rsidR="00CD4A99" w:rsidRPr="00961BEB">
        <w:rPr>
          <w:sz w:val="26"/>
          <w:szCs w:val="26"/>
        </w:rPr>
        <w:t xml:space="preserve">строительством ВЛ-0,4кВ от </w:t>
      </w:r>
      <w:r>
        <w:rPr>
          <w:sz w:val="26"/>
          <w:szCs w:val="26"/>
        </w:rPr>
        <w:t>С</w:t>
      </w:r>
      <w:r w:rsidR="00CD4A99" w:rsidRPr="00961BEB">
        <w:rPr>
          <w:sz w:val="26"/>
          <w:szCs w:val="26"/>
        </w:rPr>
        <w:t xml:space="preserve">ТП </w:t>
      </w:r>
      <w:r w:rsidR="0087206F">
        <w:rPr>
          <w:sz w:val="26"/>
          <w:szCs w:val="26"/>
        </w:rPr>
        <w:t>63</w:t>
      </w:r>
      <w:r w:rsidR="00D94754">
        <w:rPr>
          <w:sz w:val="26"/>
          <w:szCs w:val="26"/>
        </w:rPr>
        <w:t xml:space="preserve"> </w:t>
      </w:r>
      <w:proofErr w:type="spellStart"/>
      <w:r w:rsidR="00CD4A99" w:rsidRPr="00961BEB">
        <w:rPr>
          <w:sz w:val="26"/>
          <w:szCs w:val="26"/>
        </w:rPr>
        <w:t>кВА</w:t>
      </w:r>
      <w:proofErr w:type="spellEnd"/>
      <w:r w:rsidR="00CD4A99" w:rsidRPr="00961BEB">
        <w:rPr>
          <w:sz w:val="26"/>
          <w:szCs w:val="26"/>
        </w:rPr>
        <w:t xml:space="preserve"> </w:t>
      </w:r>
      <w:r w:rsidR="00CD4A99" w:rsidRPr="00690184">
        <w:rPr>
          <w:sz w:val="26"/>
          <w:szCs w:val="26"/>
        </w:rPr>
        <w:t xml:space="preserve">протяженностью </w:t>
      </w:r>
      <w:r>
        <w:rPr>
          <w:sz w:val="26"/>
          <w:szCs w:val="26"/>
        </w:rPr>
        <w:t>24</w:t>
      </w:r>
      <w:r w:rsidR="003E6027">
        <w:rPr>
          <w:sz w:val="26"/>
          <w:szCs w:val="26"/>
        </w:rPr>
        <w:t>0</w:t>
      </w:r>
      <w:r w:rsidR="00CD4A99" w:rsidRPr="00690184">
        <w:rPr>
          <w:sz w:val="26"/>
          <w:szCs w:val="26"/>
        </w:rPr>
        <w:t xml:space="preserve"> м (ориентировочно). </w:t>
      </w:r>
      <w:r w:rsidR="00CD4A99"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proofErr w:type="gramStart"/>
      <w:r w:rsidR="00CD4A99">
        <w:rPr>
          <w:bCs/>
          <w:sz w:val="26"/>
          <w:szCs w:val="26"/>
        </w:rPr>
        <w:t>ВЛ</w:t>
      </w:r>
      <w:proofErr w:type="gramEnd"/>
      <w:r w:rsidR="00CD4A99" w:rsidRPr="00690184">
        <w:rPr>
          <w:bCs/>
          <w:sz w:val="26"/>
          <w:szCs w:val="26"/>
        </w:rPr>
        <w:t xml:space="preserve"> 0,4 </w:t>
      </w:r>
      <w:proofErr w:type="spellStart"/>
      <w:r w:rsidR="00CD4A99" w:rsidRPr="00690184">
        <w:rPr>
          <w:bCs/>
          <w:sz w:val="26"/>
          <w:szCs w:val="26"/>
        </w:rPr>
        <w:t>кВ</w:t>
      </w:r>
      <w:proofErr w:type="spellEnd"/>
      <w:r w:rsidR="00CD4A99" w:rsidRPr="00690184">
        <w:rPr>
          <w:bCs/>
          <w:sz w:val="26"/>
          <w:szCs w:val="26"/>
        </w:rPr>
        <w:t xml:space="preserve">, а также коммутационный аппарат в распределительной коробке на границе раздела балансовой принадлежности. Выполнить спуск </w:t>
      </w:r>
      <w:proofErr w:type="spellStart"/>
      <w:r w:rsidR="00CD4A99" w:rsidRPr="00690184">
        <w:rPr>
          <w:bCs/>
          <w:sz w:val="26"/>
          <w:szCs w:val="26"/>
        </w:rPr>
        <w:t>проводом</w:t>
      </w:r>
      <w:proofErr w:type="gramStart"/>
      <w:r w:rsidR="00D72858" w:rsidRPr="00690184">
        <w:rPr>
          <w:bCs/>
          <w:sz w:val="26"/>
          <w:szCs w:val="26"/>
        </w:rPr>
        <w:t>.</w:t>
      </w:r>
      <w:r w:rsidR="002D2128">
        <w:rPr>
          <w:bCs/>
          <w:sz w:val="26"/>
          <w:szCs w:val="26"/>
        </w:rPr>
        <w:t>П</w:t>
      </w:r>
      <w:proofErr w:type="gramEnd"/>
      <w:r w:rsidR="002D2128">
        <w:rPr>
          <w:bCs/>
          <w:sz w:val="26"/>
          <w:szCs w:val="26"/>
        </w:rPr>
        <w:t>роектирование</w:t>
      </w:r>
      <w:proofErr w:type="spellEnd"/>
      <w:r w:rsidR="002D2128">
        <w:rPr>
          <w:bCs/>
          <w:sz w:val="26"/>
          <w:szCs w:val="26"/>
        </w:rPr>
        <w:t xml:space="preserve"> и реконструкция </w:t>
      </w:r>
      <w:r w:rsidR="00936AB9">
        <w:rPr>
          <w:bCs/>
          <w:sz w:val="26"/>
          <w:szCs w:val="26"/>
        </w:rPr>
        <w:t xml:space="preserve">опоры № </w:t>
      </w:r>
      <w:r>
        <w:rPr>
          <w:bCs/>
          <w:sz w:val="26"/>
          <w:szCs w:val="26"/>
        </w:rPr>
        <w:t>7</w:t>
      </w:r>
      <w:r w:rsidR="00936AB9">
        <w:rPr>
          <w:bCs/>
          <w:sz w:val="26"/>
          <w:szCs w:val="26"/>
        </w:rPr>
        <w:t xml:space="preserve"> в части монтажа </w:t>
      </w:r>
      <w:proofErr w:type="spellStart"/>
      <w:r w:rsidR="00936AB9">
        <w:rPr>
          <w:bCs/>
          <w:sz w:val="26"/>
          <w:szCs w:val="26"/>
        </w:rPr>
        <w:t>ответвительной</w:t>
      </w:r>
      <w:proofErr w:type="spellEnd"/>
      <w:r w:rsidR="00936AB9">
        <w:rPr>
          <w:bCs/>
          <w:sz w:val="26"/>
          <w:szCs w:val="26"/>
        </w:rPr>
        <w:t xml:space="preserve"> арматуры.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I) оформление землеотвода под проектируемую </w:t>
      </w:r>
      <w:proofErr w:type="gramStart"/>
      <w:r w:rsidRPr="00EC3D66">
        <w:rPr>
          <w:sz w:val="26"/>
          <w:szCs w:val="26"/>
          <w:lang w:eastAsia="ru-RU"/>
        </w:rPr>
        <w:t>ВЛ</w:t>
      </w:r>
      <w:proofErr w:type="gramEnd"/>
      <w:r w:rsidRPr="00EC3D66">
        <w:rPr>
          <w:sz w:val="26"/>
          <w:szCs w:val="26"/>
          <w:lang w:eastAsia="ru-RU"/>
        </w:rPr>
        <w:t>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  <w:proofErr w:type="gramEnd"/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  <w:proofErr w:type="gramEnd"/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 xml:space="preserve">рабочей документации (в соответствии с требованиями ГОСТ </w:t>
      </w:r>
      <w:proofErr w:type="gramStart"/>
      <w:r w:rsidRPr="00690184">
        <w:rPr>
          <w:color w:val="000000"/>
          <w:sz w:val="26"/>
          <w:szCs w:val="26"/>
        </w:rPr>
        <w:t>Р</w:t>
      </w:r>
      <w:proofErr w:type="gramEnd"/>
      <w:r w:rsidRPr="00690184">
        <w:rPr>
          <w:color w:val="000000"/>
          <w:sz w:val="26"/>
          <w:szCs w:val="26"/>
        </w:rPr>
        <w:t xml:space="preserve">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 xml:space="preserve"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</w:t>
      </w:r>
      <w:proofErr w:type="gramStart"/>
      <w:r w:rsidR="00CB2A32" w:rsidRPr="00690184">
        <w:rPr>
          <w:bCs/>
          <w:sz w:val="26"/>
          <w:szCs w:val="26"/>
        </w:rPr>
        <w:t>в</w:t>
      </w:r>
      <w:proofErr w:type="gramEnd"/>
      <w:r w:rsidR="00CB2A32" w:rsidRPr="00690184">
        <w:rPr>
          <w:bCs/>
          <w:sz w:val="26"/>
          <w:szCs w:val="26"/>
        </w:rPr>
        <w:t xml:space="preserve"> данном ТЗ).</w:t>
      </w:r>
    </w:p>
    <w:p w:rsidR="00704385" w:rsidRPr="00690184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типовые проекты на </w:t>
      </w:r>
      <w:proofErr w:type="gramStart"/>
      <w:r w:rsidRPr="00690184">
        <w:rPr>
          <w:bCs/>
          <w:iCs/>
          <w:sz w:val="26"/>
          <w:szCs w:val="26"/>
        </w:rPr>
        <w:t>ВЛ</w:t>
      </w:r>
      <w:proofErr w:type="gramEnd"/>
      <w:r w:rsidRPr="00690184">
        <w:rPr>
          <w:bCs/>
          <w:iCs/>
          <w:sz w:val="26"/>
          <w:szCs w:val="26"/>
        </w:rPr>
        <w:t>, ТП и РП с привязкой к конкретному объекту;</w:t>
      </w:r>
    </w:p>
    <w:p w:rsidR="00B72E13" w:rsidRPr="00690184" w:rsidRDefault="002A5987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690184">
        <w:rPr>
          <w:bCs/>
          <w:iCs/>
          <w:sz w:val="26"/>
          <w:szCs w:val="26"/>
        </w:rPr>
        <w:t>ТТ</w:t>
      </w:r>
      <w:proofErr w:type="gramEnd"/>
      <w:r w:rsidRPr="00690184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E27D3C" w:rsidRPr="00690184">
        <w:rPr>
          <w:sz w:val="26"/>
          <w:szCs w:val="26"/>
        </w:rPr>
        <w:t>И</w:t>
      </w:r>
      <w:r w:rsidRPr="00690184">
        <w:rPr>
          <w:sz w:val="26"/>
          <w:szCs w:val="26"/>
        </w:rPr>
        <w:t xml:space="preserve"> </w:t>
      </w:r>
      <w:r w:rsidR="006809BD">
        <w:rPr>
          <w:sz w:val="26"/>
          <w:szCs w:val="26"/>
        </w:rPr>
        <w:t>6-</w:t>
      </w:r>
      <w:r w:rsidR="00CD4A99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0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90184">
              <w:rPr>
                <w:sz w:val="24"/>
                <w:szCs w:val="24"/>
              </w:rPr>
              <w:t xml:space="preserve">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 (ориентировочно),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260" w:type="dxa"/>
          </w:tcPr>
          <w:p w:rsidR="00CD4A99" w:rsidRPr="00690184" w:rsidRDefault="00AB7A8E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0,311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CD4A99" w:rsidRPr="00690184" w:rsidRDefault="00F620E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D4A99" w:rsidRPr="00690184">
              <w:rPr>
                <w:sz w:val="24"/>
                <w:szCs w:val="24"/>
              </w:rPr>
              <w:t>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690184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зоне, проектируемой </w:t>
            </w:r>
            <w:proofErr w:type="gramStart"/>
            <w:r w:rsidRPr="00690184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690184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6-10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</w:t>
      </w:r>
      <w:r w:rsidR="00F620E1">
        <w:rPr>
          <w:sz w:val="26"/>
          <w:szCs w:val="26"/>
        </w:rPr>
        <w:t xml:space="preserve">6-10 </w:t>
      </w:r>
      <w:proofErr w:type="spellStart"/>
      <w:r w:rsidR="00F620E1">
        <w:rPr>
          <w:sz w:val="26"/>
          <w:szCs w:val="26"/>
        </w:rPr>
        <w:t>кВ</w:t>
      </w:r>
      <w:proofErr w:type="spellEnd"/>
      <w:r w:rsidR="00F620E1">
        <w:rPr>
          <w:sz w:val="26"/>
          <w:szCs w:val="26"/>
        </w:rPr>
        <w:t xml:space="preserve">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proofErr w:type="gramStart"/>
      <w:r w:rsidRPr="00690184">
        <w:rPr>
          <w:sz w:val="26"/>
          <w:szCs w:val="26"/>
        </w:rPr>
        <w:t>2</w:t>
      </w:r>
      <w:proofErr w:type="gram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прохождении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6 (10)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)</w:t>
      </w:r>
    </w:p>
    <w:p w:rsidR="00891852" w:rsidRPr="00690184" w:rsidRDefault="00891852" w:rsidP="00D94754">
      <w:pPr>
        <w:pStyle w:val="ac"/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D94754">
      <w:pPr>
        <w:pStyle w:val="ac"/>
        <w:tabs>
          <w:tab w:val="left" w:pos="993"/>
        </w:tabs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AB7A8E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  <w:r w:rsidR="00CD4A99" w:rsidRPr="00690184">
              <w:rPr>
                <w:sz w:val="24"/>
                <w:szCs w:val="24"/>
              </w:rPr>
              <w:t xml:space="preserve"> </w:t>
            </w:r>
            <w:proofErr w:type="spellStart"/>
            <w:r w:rsidR="00CD4A99"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 (ориентировочно),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455E70">
              <w:rPr>
                <w:sz w:val="24"/>
                <w:szCs w:val="24"/>
              </w:rPr>
              <w:t>01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AB7A8E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AB7A8E" w:rsidP="00AB7A8E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55E70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35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  <w:r w:rsidRPr="00690184">
              <w:rPr>
                <w:sz w:val="24"/>
                <w:szCs w:val="24"/>
              </w:rPr>
              <w:t xml:space="preserve">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AB7A8E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89185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AB7A8E">
              <w:rPr>
                <w:sz w:val="24"/>
                <w:szCs w:val="24"/>
              </w:rPr>
              <w:t>1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891852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 xml:space="preserve">Изгибающий момент стоек для </w:t>
            </w:r>
            <w:proofErr w:type="gramStart"/>
            <w:r w:rsidRPr="00690184">
              <w:rPr>
                <w:sz w:val="24"/>
                <w:szCs w:val="24"/>
              </w:rPr>
              <w:t>ВЛ</w:t>
            </w:r>
            <w:proofErr w:type="gramEnd"/>
            <w:r w:rsidRPr="00690184">
              <w:rPr>
                <w:sz w:val="24"/>
                <w:szCs w:val="24"/>
              </w:rPr>
              <w:t xml:space="preserve">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>Изменение технического решения возможно на основани</w:t>
      </w:r>
      <w:proofErr w:type="gramStart"/>
      <w:r w:rsidRPr="00690184">
        <w:rPr>
          <w:bCs/>
          <w:sz w:val="26"/>
          <w:szCs w:val="26"/>
          <w:u w:val="single"/>
          <w:shd w:val="clear" w:color="auto" w:fill="FFFFFF"/>
        </w:rPr>
        <w:t>е</w:t>
      </w:r>
      <w:proofErr w:type="gramEnd"/>
      <w:r w:rsidRPr="00690184">
        <w:rPr>
          <w:bCs/>
          <w:sz w:val="26"/>
          <w:szCs w:val="26"/>
          <w:u w:val="single"/>
          <w:shd w:val="clear" w:color="auto" w:fill="FFFFFF"/>
        </w:rPr>
        <w:t xml:space="preserve">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690184">
        <w:rPr>
          <w:sz w:val="26"/>
          <w:szCs w:val="26"/>
        </w:rPr>
        <w:t>Р</w:t>
      </w:r>
      <w:proofErr w:type="gramEnd"/>
      <w:r w:rsidRPr="00690184">
        <w:rPr>
          <w:sz w:val="26"/>
          <w:szCs w:val="26"/>
        </w:rPr>
        <w:t xml:space="preserve">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690184">
        <w:rPr>
          <w:sz w:val="26"/>
          <w:szCs w:val="26"/>
        </w:rPr>
        <w:t>2</w:t>
      </w:r>
      <w:proofErr w:type="gram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Default="00C81812" w:rsidP="00EC3D66">
      <w:pPr>
        <w:suppressAutoHyphens w:val="0"/>
        <w:rPr>
          <w:b/>
          <w:sz w:val="24"/>
          <w:szCs w:val="24"/>
        </w:rPr>
      </w:pPr>
    </w:p>
    <w:p w:rsidR="00D94754" w:rsidRPr="00690184" w:rsidRDefault="00D94754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>Основные требования к прое</w:t>
      </w:r>
      <w:r w:rsidR="00337ABE">
        <w:rPr>
          <w:sz w:val="26"/>
          <w:szCs w:val="26"/>
        </w:rPr>
        <w:t>ктируем</w:t>
      </w:r>
      <w:r w:rsidR="00337ABE">
        <w:rPr>
          <w:sz w:val="26"/>
          <w:szCs w:val="26"/>
          <w:lang w:val="ru-RU"/>
        </w:rPr>
        <w:t>ой</w:t>
      </w:r>
      <w:r w:rsidRPr="004E30BC">
        <w:rPr>
          <w:sz w:val="26"/>
          <w:szCs w:val="26"/>
        </w:rPr>
        <w:t xml:space="preserve"> </w:t>
      </w:r>
      <w:r w:rsidR="00487D08">
        <w:rPr>
          <w:sz w:val="26"/>
          <w:szCs w:val="26"/>
          <w:lang w:val="ru-RU"/>
        </w:rPr>
        <w:t>С</w:t>
      </w:r>
      <w:r w:rsidRPr="004E30BC">
        <w:rPr>
          <w:sz w:val="26"/>
          <w:szCs w:val="26"/>
        </w:rPr>
        <w:t>ТП</w:t>
      </w:r>
      <w:r w:rsidR="00487D08">
        <w:rPr>
          <w:sz w:val="26"/>
          <w:szCs w:val="26"/>
          <w:lang w:val="ru-RU"/>
        </w:rPr>
        <w:t>-63кВА-</w:t>
      </w:r>
      <w:r w:rsidRPr="004E30BC">
        <w:rPr>
          <w:sz w:val="26"/>
          <w:szCs w:val="26"/>
        </w:rPr>
        <w:t xml:space="preserve"> 10/0,4 </w:t>
      </w:r>
      <w:proofErr w:type="spellStart"/>
      <w:r w:rsidRPr="004E30BC">
        <w:rPr>
          <w:sz w:val="26"/>
          <w:szCs w:val="26"/>
        </w:rPr>
        <w:t>кВ</w:t>
      </w:r>
      <w:proofErr w:type="spellEnd"/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5E6549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</w:t>
            </w:r>
            <w:proofErr w:type="gramStart"/>
            <w:r w:rsidRPr="005E6549">
              <w:rPr>
                <w:rFonts w:eastAsia="Calibri"/>
                <w:sz w:val="24"/>
                <w:szCs w:val="24"/>
                <w:lang w:eastAsia="en-US"/>
              </w:rPr>
              <w:t>Гц</w:t>
            </w:r>
            <w:proofErr w:type="gramEnd"/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AB7A8E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670D68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 xml:space="preserve"> </w:t>
            </w:r>
            <w:r w:rsidR="00EC3D66"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670D68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 xml:space="preserve"> </w:t>
            </w:r>
            <w:r w:rsidR="00EC3D66" w:rsidRPr="000C12E3">
              <w:rPr>
                <w:i/>
              </w:rPr>
              <w:t>(соответствуют классу К</w:t>
            </w:r>
            <w:proofErr w:type="gramStart"/>
            <w:r w:rsidR="00EC3D66" w:rsidRPr="000C12E3">
              <w:rPr>
                <w:i/>
              </w:rPr>
              <w:t>2</w:t>
            </w:r>
            <w:proofErr w:type="gramEnd"/>
            <w:r w:rsidR="00EC3D66"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AB7A8E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="00EC3D66" w:rsidRPr="000C12E3">
              <w:rPr>
                <w:rFonts w:eastAsia="Calibri"/>
                <w:sz w:val="24"/>
                <w:szCs w:val="24"/>
                <w:lang w:eastAsia="en-US"/>
              </w:rPr>
              <w:t>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Удельная длина пути утечки внешней изоляции, </w:t>
            </w:r>
            <w:proofErr w:type="gramStart"/>
            <w:r w:rsidRPr="000C12E3">
              <w:rPr>
                <w:rFonts w:eastAsia="Calibri"/>
                <w:sz w:val="24"/>
                <w:szCs w:val="24"/>
                <w:lang w:eastAsia="en-US"/>
              </w:rPr>
              <w:t>см</w:t>
            </w:r>
            <w:proofErr w:type="gramEnd"/>
            <w:r w:rsidRPr="000C12E3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 xml:space="preserve">Требование </w:t>
            </w:r>
            <w:proofErr w:type="gramStart"/>
            <w:r w:rsidRPr="000C12E3">
              <w:rPr>
                <w:sz w:val="24"/>
                <w:szCs w:val="24"/>
              </w:rPr>
              <w:t>к</w:t>
            </w:r>
            <w:proofErr w:type="gramEnd"/>
            <w:r w:rsidRPr="000C12E3">
              <w:rPr>
                <w:sz w:val="24"/>
                <w:szCs w:val="24"/>
              </w:rPr>
              <w:t xml:space="preserve">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«О применении оборудования для распределительных сетей 10(6)/0,4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,</w:t>
      </w:r>
      <w:r w:rsidRPr="00690184">
        <w:rPr>
          <w:bCs/>
          <w:iCs/>
          <w:szCs w:val="26"/>
        </w:rPr>
        <w:t xml:space="preserve"> размещение трансформаторных подстанций 6-10/0,4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количество отходящих линий </w:t>
      </w:r>
      <w:proofErr w:type="gramStart"/>
      <w:r w:rsidRPr="00690184">
        <w:rPr>
          <w:szCs w:val="26"/>
        </w:rPr>
        <w:t>РУ НН</w:t>
      </w:r>
      <w:proofErr w:type="gramEnd"/>
      <w:r w:rsidRPr="00690184">
        <w:rPr>
          <w:szCs w:val="26"/>
        </w:rPr>
        <w:t xml:space="preserve">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 xml:space="preserve">ащиту КТП/СТП 10(6)/0,4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и 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силовые трансформаторы 6-10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при проектировании воздушного ввода с </w:t>
      </w:r>
      <w:proofErr w:type="gramStart"/>
      <w:r w:rsidRPr="00690184">
        <w:rPr>
          <w:bCs/>
          <w:iCs/>
          <w:szCs w:val="26"/>
        </w:rPr>
        <w:t>ВЛ</w:t>
      </w:r>
      <w:proofErr w:type="gramEnd"/>
      <w:r w:rsidRPr="00690184">
        <w:rPr>
          <w:bCs/>
          <w:iCs/>
          <w:szCs w:val="26"/>
        </w:rPr>
        <w:t xml:space="preserve"> 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всех открывающихся створках дверей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для ввода/выводов СИП-2 из шкафа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 xml:space="preserve">) для ввода в шкаф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в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6(10) </w:t>
      </w:r>
      <w:proofErr w:type="spellStart"/>
      <w:r>
        <w:rPr>
          <w:sz w:val="26"/>
          <w:szCs w:val="26"/>
        </w:rPr>
        <w:t>кВ</w:t>
      </w:r>
      <w:proofErr w:type="spellEnd"/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AB7A8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4D1C0E" w:rsidRPr="004D1C0E">
              <w:rPr>
                <w:sz w:val="24"/>
                <w:szCs w:val="24"/>
              </w:rPr>
              <w:t>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на </w:t>
      </w:r>
      <w:proofErr w:type="gramStart"/>
      <w:r w:rsidRPr="004D1C0E">
        <w:rPr>
          <w:szCs w:val="26"/>
        </w:rPr>
        <w:t>ВЛ</w:t>
      </w:r>
      <w:proofErr w:type="gramEnd"/>
      <w:r w:rsidRPr="004D1C0E">
        <w:rPr>
          <w:szCs w:val="26"/>
        </w:rPr>
        <w:t xml:space="preserve"> 10 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применить высоконадежные разъединители 10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установить на опоры ВЛ-10(6)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  <w:t>СТО 34.01-5.1-009-20</w:t>
      </w:r>
      <w:r w:rsidR="000C5268">
        <w:rPr>
          <w:bCs/>
          <w:iCs/>
          <w:sz w:val="26"/>
          <w:szCs w:val="26"/>
        </w:rPr>
        <w:t>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proofErr w:type="gramStart"/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</w:t>
      </w:r>
      <w:proofErr w:type="gramEnd"/>
      <w:r w:rsidRPr="006B684A">
        <w:rPr>
          <w:sz w:val="26"/>
          <w:szCs w:val="26"/>
        </w:rPr>
        <w:t xml:space="preserve">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 xml:space="preserve"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 xml:space="preserve">1,5 кв. мм для меди. Сечение соединительных проводов во вторичных цепях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Встроенные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</w:t>
      </w:r>
      <w:proofErr w:type="gramStart"/>
      <w:r w:rsidRPr="006B684A">
        <w:rPr>
          <w:sz w:val="26"/>
          <w:szCs w:val="26"/>
          <w:lang w:eastAsia="x-none"/>
        </w:rPr>
        <w:t>2</w:t>
      </w:r>
      <w:proofErr w:type="gramEnd"/>
      <w:r w:rsidRPr="006B684A">
        <w:rPr>
          <w:sz w:val="26"/>
          <w:szCs w:val="26"/>
          <w:lang w:eastAsia="x-none"/>
        </w:rPr>
        <w:t xml:space="preserve">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</w:t>
      </w:r>
      <w:proofErr w:type="gramStart"/>
      <w:r w:rsidRPr="006B684A">
        <w:rPr>
          <w:sz w:val="26"/>
          <w:szCs w:val="26"/>
          <w:lang w:eastAsia="x-none"/>
        </w:rPr>
        <w:t>ТТ</w:t>
      </w:r>
      <w:proofErr w:type="gramEnd"/>
      <w:r w:rsidRPr="006B684A">
        <w:rPr>
          <w:sz w:val="26"/>
          <w:szCs w:val="26"/>
          <w:lang w:eastAsia="x-none"/>
        </w:rPr>
        <w:t xml:space="preserve">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</w:t>
      </w:r>
      <w:proofErr w:type="gramStart"/>
      <w:r w:rsidRPr="006B684A">
        <w:rPr>
          <w:sz w:val="26"/>
          <w:szCs w:val="26"/>
        </w:rPr>
        <w:t>проведенным</w:t>
      </w:r>
      <w:proofErr w:type="gramEnd"/>
      <w:r w:rsidRPr="006B684A">
        <w:rPr>
          <w:sz w:val="26"/>
          <w:szCs w:val="26"/>
        </w:rPr>
        <w:t xml:space="preserve">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</w:t>
      </w:r>
      <w:proofErr w:type="gramStart"/>
      <w:r w:rsidRPr="006B684A">
        <w:rPr>
          <w:sz w:val="26"/>
          <w:szCs w:val="26"/>
        </w:rPr>
        <w:t>ТП / РУ</w:t>
      </w:r>
      <w:proofErr w:type="gramEnd"/>
      <w:r w:rsidRPr="006B684A">
        <w:rPr>
          <w:sz w:val="26"/>
          <w:szCs w:val="26"/>
        </w:rPr>
        <w:t>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2A5987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0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При определении типов применяемых при выполнении работ счетчиков электроэнергии Подрядчик должен руководствоваться СТО 34.01-5.1-009-20</w:t>
      </w:r>
      <w:r w:rsidR="000C5268">
        <w:rPr>
          <w:sz w:val="26"/>
          <w:szCs w:val="26"/>
          <w:lang w:val="ru-RU"/>
        </w:rPr>
        <w:t>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</w:t>
      </w:r>
      <w:proofErr w:type="gramStart"/>
      <w:r w:rsidRPr="006B684A">
        <w:rPr>
          <w:sz w:val="26"/>
          <w:szCs w:val="26"/>
          <w:lang w:val="ru-RU"/>
        </w:rPr>
        <w:t xml:space="preserve"> °С</w:t>
      </w:r>
      <w:proofErr w:type="gramEnd"/>
      <w:r w:rsidRPr="006B684A">
        <w:rPr>
          <w:sz w:val="26"/>
          <w:szCs w:val="26"/>
          <w:lang w:val="ru-RU"/>
        </w:rPr>
        <w:t xml:space="preserve">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 xml:space="preserve">- телефон </w:t>
      </w:r>
      <w:proofErr w:type="gramStart"/>
      <w:r w:rsidRPr="006B684A">
        <w:rPr>
          <w:sz w:val="26"/>
          <w:szCs w:val="26"/>
          <w:lang w:val="ru-RU"/>
        </w:rPr>
        <w:t>Единого</w:t>
      </w:r>
      <w:proofErr w:type="gramEnd"/>
      <w:r w:rsidRPr="006B684A">
        <w:rPr>
          <w:sz w:val="26"/>
          <w:szCs w:val="26"/>
          <w:lang w:val="ru-RU"/>
        </w:rPr>
        <w:t xml:space="preserve">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 w:rsidRPr="007768FA">
        <w:rPr>
          <w:sz w:val="26"/>
          <w:szCs w:val="26"/>
        </w:rPr>
        <w:t>Указаны</w:t>
      </w:r>
      <w:proofErr w:type="gramEnd"/>
      <w:r w:rsidRPr="007768FA">
        <w:rPr>
          <w:sz w:val="26"/>
          <w:szCs w:val="26"/>
        </w:rPr>
        <w:t xml:space="preserve">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 xml:space="preserve">ГОСТ </w:t>
      </w:r>
      <w:proofErr w:type="gramStart"/>
      <w:r w:rsidRPr="00690184">
        <w:rPr>
          <w:sz w:val="24"/>
          <w:szCs w:val="24"/>
        </w:rPr>
        <w:t>Р</w:t>
      </w:r>
      <w:proofErr w:type="gramEnd"/>
      <w:r w:rsidRPr="00690184">
        <w:rPr>
          <w:sz w:val="24"/>
          <w:szCs w:val="24"/>
        </w:rPr>
        <w:t xml:space="preserve">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</w:t>
      </w:r>
      <w:proofErr w:type="gramStart"/>
      <w:r w:rsidR="003E2D8C" w:rsidRPr="00690184">
        <w:rPr>
          <w:sz w:val="26"/>
          <w:szCs w:val="26"/>
        </w:rPr>
        <w:t>Р(</w:t>
      </w:r>
      <w:proofErr w:type="gramEnd"/>
      <w:r w:rsidR="003E2D8C" w:rsidRPr="00690184">
        <w:rPr>
          <w:sz w:val="26"/>
          <w:szCs w:val="26"/>
        </w:rPr>
        <w:t>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CF145E" w:rsidRPr="00CF145E" w:rsidRDefault="00CF145E" w:rsidP="00CF145E">
      <w:pPr>
        <w:suppressAutoHyphens w:val="0"/>
        <w:jc w:val="center"/>
        <w:rPr>
          <w:i/>
          <w:sz w:val="24"/>
          <w:szCs w:val="24"/>
        </w:rPr>
      </w:pPr>
      <w:r w:rsidRPr="00CF145E">
        <w:rPr>
          <w:i/>
          <w:sz w:val="24"/>
          <w:szCs w:val="24"/>
        </w:rPr>
        <w:t>на разработку проектно-сметной документации и выполнение работ по реконструкции ВЛ-10кВ фидер №104 ПС Суздаль (инв. № 130000004501) с монтажом дополнительного участка</w:t>
      </w:r>
    </w:p>
    <w:p w:rsidR="00E27346" w:rsidRPr="00CF145E" w:rsidRDefault="00CF145E" w:rsidP="00CF145E">
      <w:pPr>
        <w:suppressAutoHyphens w:val="0"/>
        <w:jc w:val="center"/>
        <w:rPr>
          <w:i/>
          <w:sz w:val="24"/>
          <w:szCs w:val="24"/>
        </w:rPr>
      </w:pPr>
      <w:r w:rsidRPr="00CF145E">
        <w:rPr>
          <w:i/>
          <w:sz w:val="24"/>
          <w:szCs w:val="24"/>
        </w:rPr>
        <w:t xml:space="preserve">ВЛ-10кВ, с установкой СТП 63 </w:t>
      </w:r>
      <w:proofErr w:type="spellStart"/>
      <w:r w:rsidRPr="00CF145E">
        <w:rPr>
          <w:i/>
          <w:sz w:val="24"/>
          <w:szCs w:val="24"/>
        </w:rPr>
        <w:t>кВА</w:t>
      </w:r>
      <w:proofErr w:type="spellEnd"/>
      <w:r w:rsidRPr="00CF145E">
        <w:rPr>
          <w:i/>
          <w:sz w:val="24"/>
          <w:szCs w:val="24"/>
        </w:rPr>
        <w:t xml:space="preserve"> с трансформатором 25 </w:t>
      </w:r>
      <w:proofErr w:type="spellStart"/>
      <w:r w:rsidRPr="00CF145E">
        <w:rPr>
          <w:i/>
          <w:sz w:val="24"/>
          <w:szCs w:val="24"/>
        </w:rPr>
        <w:t>кВ</w:t>
      </w:r>
      <w:r>
        <w:rPr>
          <w:i/>
          <w:sz w:val="24"/>
          <w:szCs w:val="24"/>
        </w:rPr>
        <w:t>А</w:t>
      </w:r>
      <w:proofErr w:type="spellEnd"/>
      <w:r>
        <w:rPr>
          <w:i/>
          <w:sz w:val="24"/>
          <w:szCs w:val="24"/>
        </w:rPr>
        <w:t xml:space="preserve"> и строительством ВЛ-0,4кВ от </w:t>
      </w:r>
      <w:r w:rsidRPr="00CF145E">
        <w:rPr>
          <w:i/>
          <w:sz w:val="24"/>
          <w:szCs w:val="24"/>
        </w:rPr>
        <w:t xml:space="preserve">СТП- 63 </w:t>
      </w:r>
      <w:proofErr w:type="spellStart"/>
      <w:r w:rsidRPr="00CF145E">
        <w:rPr>
          <w:i/>
          <w:sz w:val="24"/>
          <w:szCs w:val="24"/>
        </w:rPr>
        <w:t>кВА</w:t>
      </w:r>
      <w:proofErr w:type="spellEnd"/>
      <w:r w:rsidRPr="00CF145E">
        <w:rPr>
          <w:i/>
          <w:sz w:val="24"/>
          <w:szCs w:val="24"/>
        </w:rPr>
        <w:t xml:space="preserve"> в СНТ "Реставтратор-2" Суздальского района</w:t>
      </w:r>
      <w:proofErr w:type="gramStart"/>
      <w:r w:rsidRPr="00CF145E">
        <w:rPr>
          <w:i/>
          <w:sz w:val="24"/>
          <w:szCs w:val="24"/>
        </w:rPr>
        <w:t xml:space="preserve"> ,</w:t>
      </w:r>
      <w:proofErr w:type="gramEnd"/>
      <w:r w:rsidRPr="00CF145E">
        <w:rPr>
          <w:i/>
          <w:sz w:val="24"/>
          <w:szCs w:val="24"/>
        </w:rPr>
        <w:t xml:space="preserve"> реконструкции системы учета электрической энергии Суздальского РЭС (инв. № 140000044139).</w:t>
      </w:r>
    </w:p>
    <w:p w:rsidR="00C1793D" w:rsidRPr="00690184" w:rsidRDefault="00C1793D" w:rsidP="00E27346">
      <w:pPr>
        <w:suppressAutoHyphens w:val="0"/>
        <w:rPr>
          <w:sz w:val="26"/>
          <w:lang w:eastAsia="ru-RU"/>
        </w:rPr>
      </w:pPr>
    </w:p>
    <w:p w:rsidR="00137919" w:rsidRPr="00690184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Начальник</w:t>
      </w:r>
      <w:r w:rsidR="00B51C44">
        <w:rPr>
          <w:sz w:val="26"/>
          <w:szCs w:val="26"/>
          <w:lang w:eastAsia="ru-RU"/>
        </w:rPr>
        <w:t>а</w:t>
      </w:r>
      <w:r>
        <w:rPr>
          <w:sz w:val="26"/>
          <w:szCs w:val="26"/>
          <w:lang w:eastAsia="ru-RU"/>
        </w:rPr>
        <w:t xml:space="preserve"> УКС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</w:t>
      </w:r>
      <w:r w:rsidR="00303A62">
        <w:rPr>
          <w:sz w:val="26"/>
          <w:szCs w:val="26"/>
          <w:lang w:eastAsia="ru-RU"/>
        </w:rPr>
        <w:t xml:space="preserve">          </w:t>
      </w:r>
      <w:r w:rsidR="00B51C4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proofErr w:type="spellStart"/>
      <w:r w:rsidR="00303A62">
        <w:rPr>
          <w:sz w:val="26"/>
          <w:szCs w:val="26"/>
          <w:lang w:eastAsia="ru-RU"/>
        </w:rPr>
        <w:t>В.В.Романов</w:t>
      </w:r>
      <w:proofErr w:type="spellEnd"/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353892" w:rsidRDefault="00353892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7216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2A5987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7.95pt;margin-top:2.95pt;width:39.75pt;height:34.5pt;z-index:-251658240;mso-position-horizontal-relative:text;mso-position-vertical-relative:text">
            <v:imagedata r:id="rId12" o:title=""/>
          </v:shape>
          <o:OLEObject Type="Embed" ProgID="Visio.Drawing.11" ShapeID="_x0000_s1026" DrawAspect="Content" ObjectID="_1730123079" r:id="rId13"/>
        </w:pict>
      </w:r>
    </w:p>
    <w:p w:rsidR="00137919" w:rsidRDefault="00DB5430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Гл</w:t>
      </w:r>
      <w:proofErr w:type="gramStart"/>
      <w:r>
        <w:rPr>
          <w:sz w:val="26"/>
          <w:szCs w:val="26"/>
          <w:lang w:eastAsia="ru-RU"/>
        </w:rPr>
        <w:t>.и</w:t>
      </w:r>
      <w:proofErr w:type="gramEnd"/>
      <w:r>
        <w:rPr>
          <w:sz w:val="26"/>
          <w:szCs w:val="26"/>
          <w:lang w:eastAsia="ru-RU"/>
        </w:rPr>
        <w:t>нженер</w:t>
      </w:r>
      <w:proofErr w:type="spellEnd"/>
      <w:r>
        <w:rPr>
          <w:sz w:val="26"/>
          <w:szCs w:val="26"/>
          <w:lang w:eastAsia="ru-RU"/>
        </w:rPr>
        <w:t xml:space="preserve"> Суздальского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Савельев М.В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4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DD8" w:rsidRDefault="00BC4DD8">
      <w:r>
        <w:separator/>
      </w:r>
    </w:p>
  </w:endnote>
  <w:endnote w:type="continuationSeparator" w:id="0">
    <w:p w:rsidR="00BC4DD8" w:rsidRDefault="00BC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DD8" w:rsidRDefault="00BC4DD8">
      <w:r>
        <w:separator/>
      </w:r>
    </w:p>
  </w:footnote>
  <w:footnote w:type="continuationSeparator" w:id="0">
    <w:p w:rsidR="00BC4DD8" w:rsidRDefault="00BC4DD8">
      <w:r>
        <w:continuationSeparator/>
      </w:r>
    </w:p>
  </w:footnote>
  <w:footnote w:id="1">
    <w:p w:rsidR="00027F55" w:rsidRDefault="00027F55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F55" w:rsidRDefault="00027F5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2A5987">
      <w:rPr>
        <w:noProof/>
      </w:rPr>
      <w:t>2</w:t>
    </w:r>
    <w:r>
      <w:fldChar w:fldCharType="end"/>
    </w:r>
  </w:p>
  <w:p w:rsidR="00027F55" w:rsidRDefault="00027F55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8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4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8"/>
  </w:num>
  <w:num w:numId="10">
    <w:abstractNumId w:val="46"/>
  </w:num>
  <w:num w:numId="11">
    <w:abstractNumId w:val="32"/>
  </w:num>
  <w:num w:numId="12">
    <w:abstractNumId w:val="47"/>
  </w:num>
  <w:num w:numId="13">
    <w:abstractNumId w:val="44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2"/>
  </w:num>
  <w:num w:numId="21">
    <w:abstractNumId w:val="43"/>
  </w:num>
  <w:num w:numId="22">
    <w:abstractNumId w:val="45"/>
  </w:num>
  <w:num w:numId="23">
    <w:abstractNumId w:val="24"/>
  </w:num>
  <w:num w:numId="24">
    <w:abstractNumId w:val="41"/>
  </w:num>
  <w:num w:numId="25">
    <w:abstractNumId w:val="40"/>
  </w:num>
  <w:num w:numId="26">
    <w:abstractNumId w:val="20"/>
  </w:num>
  <w:num w:numId="27">
    <w:abstractNumId w:val="3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31"/>
  </w:num>
  <w:num w:numId="32">
    <w:abstractNumId w:val="21"/>
  </w:num>
  <w:num w:numId="33">
    <w:abstractNumId w:val="39"/>
  </w:num>
  <w:num w:numId="34">
    <w:abstractNumId w:val="23"/>
  </w:num>
  <w:num w:numId="35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27F55"/>
    <w:rsid w:val="000376E6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6CCB"/>
    <w:rsid w:val="000C5268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06474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37183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A5987"/>
    <w:rsid w:val="002C7A08"/>
    <w:rsid w:val="002D205F"/>
    <w:rsid w:val="002D2128"/>
    <w:rsid w:val="002D2ABD"/>
    <w:rsid w:val="002E371D"/>
    <w:rsid w:val="002E4B30"/>
    <w:rsid w:val="002F1BA6"/>
    <w:rsid w:val="002F1C68"/>
    <w:rsid w:val="002F4535"/>
    <w:rsid w:val="0030067B"/>
    <w:rsid w:val="00302247"/>
    <w:rsid w:val="00303A62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37ABE"/>
    <w:rsid w:val="00340AD1"/>
    <w:rsid w:val="003514B3"/>
    <w:rsid w:val="00353892"/>
    <w:rsid w:val="00355E25"/>
    <w:rsid w:val="00357ABF"/>
    <w:rsid w:val="00372F8D"/>
    <w:rsid w:val="00374E78"/>
    <w:rsid w:val="00380DEC"/>
    <w:rsid w:val="003830FE"/>
    <w:rsid w:val="00386820"/>
    <w:rsid w:val="003918C7"/>
    <w:rsid w:val="00391C96"/>
    <w:rsid w:val="00393ACD"/>
    <w:rsid w:val="00395609"/>
    <w:rsid w:val="003B251C"/>
    <w:rsid w:val="003C131C"/>
    <w:rsid w:val="003C66C6"/>
    <w:rsid w:val="003D031A"/>
    <w:rsid w:val="003D2448"/>
    <w:rsid w:val="003D5003"/>
    <w:rsid w:val="003E0276"/>
    <w:rsid w:val="003E2D8C"/>
    <w:rsid w:val="003E5417"/>
    <w:rsid w:val="003E602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449E"/>
    <w:rsid w:val="00425839"/>
    <w:rsid w:val="00431B85"/>
    <w:rsid w:val="004445DB"/>
    <w:rsid w:val="004459A6"/>
    <w:rsid w:val="004503B7"/>
    <w:rsid w:val="00451F5D"/>
    <w:rsid w:val="0045481D"/>
    <w:rsid w:val="00455E70"/>
    <w:rsid w:val="00464A77"/>
    <w:rsid w:val="00467E88"/>
    <w:rsid w:val="0048371D"/>
    <w:rsid w:val="00484288"/>
    <w:rsid w:val="00484B23"/>
    <w:rsid w:val="00485413"/>
    <w:rsid w:val="00487D08"/>
    <w:rsid w:val="00491D91"/>
    <w:rsid w:val="0049202E"/>
    <w:rsid w:val="004A220B"/>
    <w:rsid w:val="004B436C"/>
    <w:rsid w:val="004C43CC"/>
    <w:rsid w:val="004C5311"/>
    <w:rsid w:val="004D1C0E"/>
    <w:rsid w:val="004D24D3"/>
    <w:rsid w:val="004E24D9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40FC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469B3"/>
    <w:rsid w:val="00652C8D"/>
    <w:rsid w:val="00660BCF"/>
    <w:rsid w:val="00670D68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206F"/>
    <w:rsid w:val="00875EDD"/>
    <w:rsid w:val="00882853"/>
    <w:rsid w:val="00890A67"/>
    <w:rsid w:val="00891852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279C"/>
    <w:rsid w:val="008E46AE"/>
    <w:rsid w:val="00902D9A"/>
    <w:rsid w:val="009121C6"/>
    <w:rsid w:val="00914BA6"/>
    <w:rsid w:val="00923C24"/>
    <w:rsid w:val="00925EC8"/>
    <w:rsid w:val="00936AB9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40B4"/>
    <w:rsid w:val="00AB7A8E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B17E8"/>
    <w:rsid w:val="00BB3F34"/>
    <w:rsid w:val="00BC06A6"/>
    <w:rsid w:val="00BC0C3B"/>
    <w:rsid w:val="00BC4DD8"/>
    <w:rsid w:val="00BC6AB2"/>
    <w:rsid w:val="00BC7649"/>
    <w:rsid w:val="00BE0D8D"/>
    <w:rsid w:val="00BF3437"/>
    <w:rsid w:val="00C02611"/>
    <w:rsid w:val="00C048BA"/>
    <w:rsid w:val="00C05C54"/>
    <w:rsid w:val="00C12ECD"/>
    <w:rsid w:val="00C146E3"/>
    <w:rsid w:val="00C15F00"/>
    <w:rsid w:val="00C1793D"/>
    <w:rsid w:val="00C21B78"/>
    <w:rsid w:val="00C224FD"/>
    <w:rsid w:val="00C27D6C"/>
    <w:rsid w:val="00C31C47"/>
    <w:rsid w:val="00C43425"/>
    <w:rsid w:val="00C43B63"/>
    <w:rsid w:val="00C46869"/>
    <w:rsid w:val="00C50CFF"/>
    <w:rsid w:val="00C517DB"/>
    <w:rsid w:val="00C56591"/>
    <w:rsid w:val="00C615F8"/>
    <w:rsid w:val="00C73109"/>
    <w:rsid w:val="00C81812"/>
    <w:rsid w:val="00C840EE"/>
    <w:rsid w:val="00C84747"/>
    <w:rsid w:val="00C91571"/>
    <w:rsid w:val="00C9203B"/>
    <w:rsid w:val="00CA1390"/>
    <w:rsid w:val="00CA1C53"/>
    <w:rsid w:val="00CA37FB"/>
    <w:rsid w:val="00CB19E2"/>
    <w:rsid w:val="00CB2A32"/>
    <w:rsid w:val="00CB2EEA"/>
    <w:rsid w:val="00CD39FE"/>
    <w:rsid w:val="00CD4A99"/>
    <w:rsid w:val="00CD5ED7"/>
    <w:rsid w:val="00CE6172"/>
    <w:rsid w:val="00CF145E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94754"/>
    <w:rsid w:val="00DB5430"/>
    <w:rsid w:val="00DC0796"/>
    <w:rsid w:val="00DC3172"/>
    <w:rsid w:val="00DC4459"/>
    <w:rsid w:val="00DC4AAD"/>
    <w:rsid w:val="00DC7892"/>
    <w:rsid w:val="00DE034D"/>
    <w:rsid w:val="00DE46AA"/>
    <w:rsid w:val="00DE5CE5"/>
    <w:rsid w:val="00DF0567"/>
    <w:rsid w:val="00DF1455"/>
    <w:rsid w:val="00DF2ECB"/>
    <w:rsid w:val="00DF34DC"/>
    <w:rsid w:val="00E009E8"/>
    <w:rsid w:val="00E03703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DA4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stp.ru/gost/34_603_9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6E11-7E1F-40DE-918F-75884819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27</Pages>
  <Words>9048</Words>
  <Characters>51579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60506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17</cp:revision>
  <cp:lastPrinted>2022-11-16T12:07:00Z</cp:lastPrinted>
  <dcterms:created xsi:type="dcterms:W3CDTF">2022-08-18T12:36:00Z</dcterms:created>
  <dcterms:modified xsi:type="dcterms:W3CDTF">2022-11-16T13:58:00Z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